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B1700" w14:textId="77777777" w:rsidR="003872C4" w:rsidRPr="003872C4" w:rsidRDefault="003872C4" w:rsidP="003872C4">
      <w:pPr>
        <w:spacing w:before="38" w:line="300" w:lineRule="exact"/>
        <w:ind w:right="559"/>
        <w:jc w:val="center"/>
        <w:rPr>
          <w:rFonts w:asciiTheme="minorHAnsi" w:eastAsia="Arial" w:hAnsiTheme="minorHAnsi" w:cstheme="minorHAnsi"/>
          <w:b/>
          <w:sz w:val="28"/>
          <w:szCs w:val="28"/>
        </w:rPr>
      </w:pPr>
      <w:r w:rsidRPr="003872C4">
        <w:rPr>
          <w:rFonts w:asciiTheme="minorHAnsi" w:eastAsia="Arial" w:hAnsiTheme="minorHAnsi" w:cstheme="minorHAnsi"/>
          <w:b/>
          <w:spacing w:val="-1"/>
          <w:sz w:val="28"/>
          <w:szCs w:val="28"/>
        </w:rPr>
        <w:t>HO</w:t>
      </w:r>
      <w:r w:rsidRPr="003872C4">
        <w:rPr>
          <w:rFonts w:asciiTheme="minorHAnsi" w:eastAsia="Arial" w:hAnsiTheme="minorHAnsi" w:cstheme="minorHAnsi"/>
          <w:b/>
          <w:sz w:val="28"/>
          <w:szCs w:val="28"/>
        </w:rPr>
        <w:t>W</w:t>
      </w:r>
      <w:r w:rsidRPr="003872C4">
        <w:rPr>
          <w:rFonts w:asciiTheme="minorHAnsi" w:eastAsia="Arial" w:hAnsiTheme="minorHAnsi" w:cstheme="minorHAnsi"/>
          <w:b/>
          <w:spacing w:val="-6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1"/>
          <w:sz w:val="28"/>
          <w:szCs w:val="28"/>
        </w:rPr>
        <w:t>CAM</w:t>
      </w:r>
      <w:r w:rsidRPr="003872C4">
        <w:rPr>
          <w:rFonts w:asciiTheme="minorHAnsi" w:eastAsia="Arial" w:hAnsiTheme="minorHAnsi" w:cstheme="minorHAnsi"/>
          <w:b/>
          <w:sz w:val="28"/>
          <w:szCs w:val="28"/>
        </w:rPr>
        <w:t>P</w:t>
      </w:r>
      <w:r w:rsidRPr="003872C4">
        <w:rPr>
          <w:rFonts w:asciiTheme="minorHAnsi" w:eastAsia="Arial" w:hAnsiTheme="minorHAnsi" w:cstheme="minorHAnsi"/>
          <w:b/>
          <w:spacing w:val="-4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1"/>
          <w:sz w:val="28"/>
          <w:szCs w:val="28"/>
        </w:rPr>
        <w:t>COUNSELO</w:t>
      </w:r>
      <w:r w:rsidRPr="003872C4">
        <w:rPr>
          <w:rFonts w:asciiTheme="minorHAnsi" w:eastAsia="Arial" w:hAnsiTheme="minorHAnsi" w:cstheme="minorHAnsi"/>
          <w:b/>
          <w:sz w:val="28"/>
          <w:szCs w:val="28"/>
        </w:rPr>
        <w:t>R</w:t>
      </w:r>
      <w:r w:rsidRPr="003872C4">
        <w:rPr>
          <w:rFonts w:asciiTheme="minorHAnsi" w:eastAsia="Arial" w:hAnsiTheme="minorHAnsi" w:cstheme="minorHAnsi"/>
          <w:b/>
          <w:spacing w:val="6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1"/>
          <w:sz w:val="28"/>
          <w:szCs w:val="28"/>
        </w:rPr>
        <w:t>SKILL</w:t>
      </w:r>
      <w:r w:rsidRPr="003872C4">
        <w:rPr>
          <w:rFonts w:asciiTheme="minorHAnsi" w:eastAsia="Arial" w:hAnsiTheme="minorHAnsi" w:cstheme="minorHAnsi"/>
          <w:b/>
          <w:sz w:val="28"/>
          <w:szCs w:val="28"/>
        </w:rPr>
        <w:t>S</w:t>
      </w:r>
      <w:r w:rsidRPr="003872C4">
        <w:rPr>
          <w:rFonts w:asciiTheme="minorHAnsi" w:eastAsia="Arial" w:hAnsiTheme="minorHAnsi" w:cstheme="minorHAnsi"/>
          <w:b/>
          <w:spacing w:val="-3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1"/>
          <w:sz w:val="28"/>
          <w:szCs w:val="28"/>
        </w:rPr>
        <w:t>TRANSFE</w:t>
      </w:r>
      <w:r w:rsidRPr="003872C4">
        <w:rPr>
          <w:rFonts w:asciiTheme="minorHAnsi" w:eastAsia="Arial" w:hAnsiTheme="minorHAnsi" w:cstheme="minorHAnsi"/>
          <w:b/>
          <w:sz w:val="28"/>
          <w:szCs w:val="28"/>
        </w:rPr>
        <w:t>R</w:t>
      </w:r>
      <w:r w:rsidRPr="003872C4">
        <w:rPr>
          <w:rFonts w:asciiTheme="minorHAnsi" w:eastAsia="Arial" w:hAnsiTheme="minorHAnsi" w:cstheme="minorHAnsi"/>
          <w:b/>
          <w:spacing w:val="3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1"/>
          <w:w w:val="101"/>
          <w:sz w:val="28"/>
          <w:szCs w:val="28"/>
        </w:rPr>
        <w:t>T</w:t>
      </w:r>
      <w:r w:rsidRPr="003872C4">
        <w:rPr>
          <w:rFonts w:asciiTheme="minorHAnsi" w:eastAsia="Arial" w:hAnsiTheme="minorHAnsi" w:cstheme="minorHAnsi"/>
          <w:b/>
          <w:w w:val="101"/>
          <w:sz w:val="28"/>
          <w:szCs w:val="28"/>
        </w:rPr>
        <w:t>O</w:t>
      </w:r>
      <w:r w:rsidRPr="003872C4">
        <w:rPr>
          <w:rFonts w:asciiTheme="minorHAnsi" w:eastAsia="Arial" w:hAnsiTheme="minorHAnsi" w:cstheme="minorHAnsi"/>
          <w:b/>
          <w:spacing w:val="-13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1"/>
          <w:sz w:val="28"/>
          <w:szCs w:val="28"/>
        </w:rPr>
        <w:t>“REAL</w:t>
      </w:r>
      <w:r w:rsidRPr="003872C4">
        <w:rPr>
          <w:rFonts w:asciiTheme="minorHAnsi" w:eastAsia="Arial" w:hAnsiTheme="minorHAnsi" w:cstheme="minorHAnsi"/>
          <w:b/>
          <w:spacing w:val="9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z w:val="28"/>
          <w:szCs w:val="28"/>
        </w:rPr>
        <w:t>WORLD”</w:t>
      </w:r>
      <w:r w:rsidRPr="003872C4">
        <w:rPr>
          <w:rFonts w:asciiTheme="minorHAnsi" w:eastAsia="Arial" w:hAnsiTheme="minorHAnsi" w:cstheme="minorHAnsi"/>
          <w:b/>
          <w:spacing w:val="7"/>
          <w:sz w:val="28"/>
          <w:szCs w:val="28"/>
        </w:rPr>
        <w:t xml:space="preserve"> </w:t>
      </w:r>
      <w:r w:rsidRPr="003872C4">
        <w:rPr>
          <w:rFonts w:asciiTheme="minorHAnsi" w:eastAsia="Arial" w:hAnsiTheme="minorHAnsi" w:cstheme="minorHAnsi"/>
          <w:b/>
          <w:sz w:val="28"/>
          <w:szCs w:val="28"/>
        </w:rPr>
        <w:t>JOBS</w:t>
      </w:r>
      <w:r w:rsidRPr="003872C4">
        <w:rPr>
          <w:rFonts w:asciiTheme="minorHAnsi" w:eastAsia="Arial" w:hAnsiTheme="minorHAnsi" w:cstheme="minorHAnsi"/>
          <w:b/>
          <w:spacing w:val="-27"/>
          <w:sz w:val="28"/>
          <w:szCs w:val="28"/>
        </w:rPr>
        <w:t xml:space="preserve"> </w:t>
      </w:r>
    </w:p>
    <w:p w14:paraId="4785482A" w14:textId="0660CF3D" w:rsidR="00DD04BE" w:rsidRPr="003872C4" w:rsidRDefault="003872C4" w:rsidP="003872C4">
      <w:pPr>
        <w:spacing w:before="38" w:line="300" w:lineRule="exact"/>
        <w:ind w:right="5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pacing w:val="-1"/>
          <w:sz w:val="22"/>
          <w:szCs w:val="22"/>
        </w:rPr>
        <w:t>SAMPL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1"/>
          <w:sz w:val="22"/>
          <w:szCs w:val="22"/>
        </w:rPr>
        <w:t>RESUM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4"/>
          <w:w w:val="101"/>
          <w:sz w:val="22"/>
          <w:szCs w:val="22"/>
        </w:rPr>
        <w:t>FO</w:t>
      </w:r>
      <w:r w:rsidRPr="003872C4">
        <w:rPr>
          <w:rFonts w:asciiTheme="minorHAnsi" w:eastAsia="Arial" w:hAnsiTheme="minorHAnsi" w:cstheme="minorHAnsi"/>
          <w:b/>
          <w:w w:val="101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-4"/>
          <w:w w:val="101"/>
          <w:sz w:val="22"/>
          <w:szCs w:val="22"/>
        </w:rPr>
        <w:t>COUNSELORS</w:t>
      </w:r>
    </w:p>
    <w:p w14:paraId="5F2E3F62" w14:textId="77777777" w:rsidR="00DD04BE" w:rsidRPr="003872C4" w:rsidRDefault="00DD04B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C42816D" w14:textId="77777777" w:rsidR="00DD04BE" w:rsidRPr="003872C4" w:rsidRDefault="00DD04B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5DEFFC" w14:textId="1DAE2B8D" w:rsidR="00DD04BE" w:rsidRPr="003872C4" w:rsidRDefault="003872C4" w:rsidP="003872C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z w:val="22"/>
          <w:szCs w:val="22"/>
        </w:rPr>
        <w:t>WORK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026AED51" w14:textId="3DC97DD0" w:rsidR="00DD04BE" w:rsidRPr="003872C4" w:rsidRDefault="003872C4" w:rsidP="003872C4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BUN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COUNSELOR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Cam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Wonderful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Anywhere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3872C4">
        <w:rPr>
          <w:rFonts w:asciiTheme="minorHAnsi" w:eastAsia="Arial" w:hAnsiTheme="minorHAnsi" w:cstheme="minorHAnsi"/>
          <w:b/>
          <w:spacing w:val="-7"/>
          <w:sz w:val="22"/>
          <w:szCs w:val="22"/>
        </w:rPr>
        <w:t>/</w:t>
      </w:r>
      <w:r w:rsidRPr="003872C4">
        <w:rPr>
          <w:rFonts w:asciiTheme="minorHAnsi" w:eastAsia="Arial" w:hAnsiTheme="minorHAnsi" w:cstheme="minorHAnsi"/>
          <w:b/>
          <w:spacing w:val="6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3872C4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2"/>
          <w:sz w:val="22"/>
          <w:szCs w:val="22"/>
        </w:rPr>
        <w:t>Summe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2"/>
          <w:sz w:val="22"/>
          <w:szCs w:val="22"/>
        </w:rPr>
        <w:t>2006</w:t>
      </w:r>
    </w:p>
    <w:p w14:paraId="5B1EEACE" w14:textId="77777777" w:rsidR="00DD04BE" w:rsidRPr="003872C4" w:rsidRDefault="003872C4">
      <w:pPr>
        <w:spacing w:line="260" w:lineRule="exact"/>
        <w:ind w:left="100" w:right="1086" w:firstLine="720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sz w:val="22"/>
          <w:szCs w:val="22"/>
        </w:rPr>
        <w:t>Working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as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camp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counselor,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I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received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valuable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 xml:space="preserve">professional </w:t>
      </w:r>
      <w:r w:rsidRPr="003872C4">
        <w:rPr>
          <w:rFonts w:asciiTheme="minorHAnsi" w:eastAsia="Arial" w:hAnsiTheme="minorHAnsi" w:cstheme="minorHAnsi"/>
          <w:sz w:val="22"/>
          <w:szCs w:val="22"/>
        </w:rPr>
        <w:t>development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in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the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fo</w:t>
      </w:r>
      <w:r w:rsidRPr="003872C4">
        <w:rPr>
          <w:rFonts w:asciiTheme="minorHAnsi" w:eastAsia="Arial" w:hAnsiTheme="minorHAnsi" w:cstheme="minorHAnsi"/>
          <w:spacing w:val="15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z w:val="22"/>
          <w:szCs w:val="22"/>
        </w:rPr>
        <w:t>m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z w:val="22"/>
          <w:szCs w:val="22"/>
        </w:rPr>
        <w:t>f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intensiv</w:t>
      </w:r>
      <w:r w:rsidRPr="003872C4">
        <w:rPr>
          <w:rFonts w:asciiTheme="minorHAnsi" w:eastAsia="Arial" w:hAnsiTheme="minorHAnsi" w:cstheme="minorHAnsi"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pre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>-</w:t>
      </w:r>
      <w:r w:rsidRPr="003872C4">
        <w:rPr>
          <w:rFonts w:asciiTheme="minorHAnsi" w:eastAsia="Arial" w:hAnsiTheme="minorHAnsi" w:cstheme="minorHAnsi"/>
          <w:sz w:val="22"/>
          <w:szCs w:val="22"/>
        </w:rPr>
        <w:t>camp</w:t>
      </w:r>
      <w:r w:rsidRPr="003872C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staff</w:t>
      </w:r>
      <w:r w:rsidRPr="003872C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training,</w:t>
      </w:r>
      <w:r w:rsidRPr="003872C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as</w:t>
      </w:r>
      <w:r w:rsidRPr="003872C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well</w:t>
      </w:r>
      <w:r w:rsidRPr="003872C4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opportunit</w:t>
      </w:r>
      <w:r w:rsidRPr="003872C4">
        <w:rPr>
          <w:rFonts w:asciiTheme="minorHAnsi" w:eastAsia="Arial" w:hAnsiTheme="minorHAnsi" w:cstheme="minorHAnsi"/>
          <w:sz w:val="22"/>
          <w:szCs w:val="22"/>
        </w:rPr>
        <w:t>y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3872C4">
        <w:rPr>
          <w:rFonts w:asciiTheme="minorHAnsi" w:eastAsia="Arial" w:hAnsiTheme="minorHAnsi" w:cstheme="minorHAnsi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hon</w:t>
      </w:r>
      <w:r w:rsidRPr="003872C4">
        <w:rPr>
          <w:rFonts w:asciiTheme="minorHAnsi" w:eastAsia="Arial" w:hAnsiTheme="minorHAnsi" w:cstheme="minorHAnsi"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3872C4">
        <w:rPr>
          <w:rFonts w:asciiTheme="minorHAnsi" w:eastAsia="Arial" w:hAnsiTheme="minorHAnsi" w:cstheme="minorHAnsi"/>
          <w:sz w:val="22"/>
          <w:szCs w:val="22"/>
        </w:rPr>
        <w:t>y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skill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in:</w:t>
      </w:r>
    </w:p>
    <w:p w14:paraId="4C22CB63" w14:textId="77777777" w:rsidR="00DD04BE" w:rsidRPr="003872C4" w:rsidRDefault="00DD04B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DE16AAE" w14:textId="77777777" w:rsidR="00DD04BE" w:rsidRPr="003872C4" w:rsidRDefault="003872C4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Leadershi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–</w:t>
      </w:r>
      <w:r w:rsidRPr="003872C4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modele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characte</w:t>
      </w:r>
      <w:r w:rsidRPr="003872C4">
        <w:rPr>
          <w:rFonts w:asciiTheme="minorHAnsi" w:eastAsia="Arial" w:hAnsiTheme="minorHAnsi" w:cstheme="minorHAnsi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goo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behavio</w:t>
      </w:r>
      <w:r w:rsidRPr="003872C4">
        <w:rPr>
          <w:rFonts w:asciiTheme="minorHAnsi" w:eastAsia="Arial" w:hAnsiTheme="minorHAnsi" w:cstheme="minorHAnsi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3872C4">
        <w:rPr>
          <w:rFonts w:asciiTheme="minorHAnsi" w:eastAsia="Arial" w:hAnsiTheme="minorHAnsi" w:cstheme="minorHAnsi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campers</w:t>
      </w:r>
    </w:p>
    <w:p w14:paraId="7BC68D9E" w14:textId="77777777" w:rsidR="00DD04BE" w:rsidRPr="003872C4" w:rsidRDefault="003872C4">
      <w:pPr>
        <w:spacing w:before="33" w:line="260" w:lineRule="exact"/>
        <w:ind w:left="820" w:right="131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includin</w:t>
      </w:r>
      <w:r w:rsidRPr="003872C4">
        <w:rPr>
          <w:rFonts w:asciiTheme="minorHAnsi" w:eastAsia="Arial" w:hAnsiTheme="minorHAnsi" w:cstheme="minorHAnsi"/>
          <w:sz w:val="22"/>
          <w:szCs w:val="22"/>
        </w:rPr>
        <w:t>g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teamwork</w:t>
      </w:r>
      <w:r w:rsidRPr="003872C4">
        <w:rPr>
          <w:rFonts w:asciiTheme="minorHAnsi" w:eastAsia="Arial" w:hAnsiTheme="minorHAnsi" w:cstheme="minorHAnsi"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listening</w:t>
      </w:r>
      <w:r w:rsidRPr="003872C4">
        <w:rPr>
          <w:rFonts w:asciiTheme="minorHAnsi" w:eastAsia="Arial" w:hAnsiTheme="minorHAnsi" w:cstheme="minorHAnsi"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responsibility</w:t>
      </w:r>
      <w:r w:rsidRPr="003872C4">
        <w:rPr>
          <w:rFonts w:asciiTheme="minorHAnsi" w:eastAsia="Arial" w:hAnsiTheme="minorHAnsi" w:cstheme="minorHAnsi"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initiative</w:t>
      </w:r>
      <w:r w:rsidRPr="003872C4">
        <w:rPr>
          <w:rFonts w:asciiTheme="minorHAnsi" w:eastAsia="Arial" w:hAnsiTheme="minorHAnsi" w:cstheme="minorHAnsi"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sportsmanship; motivate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camper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develo</w:t>
      </w:r>
      <w:r w:rsidRPr="003872C4">
        <w:rPr>
          <w:rFonts w:asciiTheme="minorHAnsi" w:eastAsia="Arial" w:hAnsiTheme="minorHAnsi" w:cstheme="minorHAnsi"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-14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sz w:val="22"/>
          <w:szCs w:val="22"/>
        </w:rPr>
        <w:t>w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skills</w:t>
      </w:r>
      <w:r w:rsidRPr="003872C4">
        <w:rPr>
          <w:rFonts w:asciiTheme="minorHAnsi" w:eastAsia="Arial" w:hAnsiTheme="minorHAnsi" w:cstheme="minorHAnsi"/>
          <w:sz w:val="22"/>
          <w:szCs w:val="22"/>
        </w:rPr>
        <w:t>;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supporte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camper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their </w:t>
      </w:r>
      <w:r w:rsidRPr="003872C4">
        <w:rPr>
          <w:rFonts w:asciiTheme="minorHAnsi" w:eastAsia="Arial" w:hAnsiTheme="minorHAnsi" w:cstheme="minorHAnsi"/>
          <w:sz w:val="22"/>
          <w:szCs w:val="22"/>
        </w:rPr>
        <w:t>efforts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try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new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activities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and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resolve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conflicts.</w:t>
      </w:r>
    </w:p>
    <w:p w14:paraId="0B33E2B5" w14:textId="77777777" w:rsidR="00DD04BE" w:rsidRPr="003872C4" w:rsidRDefault="00DD04BE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08CFA6A" w14:textId="77777777" w:rsidR="00DD04BE" w:rsidRPr="003872C4" w:rsidRDefault="003872C4">
      <w:pPr>
        <w:spacing w:line="243" w:lineRule="auto"/>
        <w:ind w:left="820" w:right="460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Managemen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Supervisio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–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accepted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24</w:t>
      </w:r>
      <w:r w:rsidRPr="003872C4">
        <w:rPr>
          <w:rFonts w:asciiTheme="minorHAnsi" w:eastAsia="Arial" w:hAnsiTheme="minorHAnsi" w:cstheme="minorHAnsi"/>
          <w:spacing w:val="10"/>
          <w:sz w:val="22"/>
          <w:szCs w:val="22"/>
        </w:rPr>
        <w:t>-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3872C4">
        <w:rPr>
          <w:rFonts w:asciiTheme="minorHAnsi" w:eastAsia="Arial" w:hAnsiTheme="minorHAnsi" w:cstheme="minorHAnsi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responsibilit</w:t>
      </w:r>
      <w:r w:rsidRPr="003872C4">
        <w:rPr>
          <w:rFonts w:asciiTheme="minorHAnsi" w:eastAsia="Arial" w:hAnsiTheme="minorHAnsi" w:cstheme="minorHAnsi"/>
          <w:sz w:val="22"/>
          <w:szCs w:val="22"/>
        </w:rPr>
        <w:t>y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for managin</w:t>
      </w:r>
      <w:r w:rsidRPr="003872C4">
        <w:rPr>
          <w:rFonts w:asciiTheme="minorHAnsi" w:eastAsia="Arial" w:hAnsiTheme="minorHAnsi" w:cstheme="minorHAnsi"/>
          <w:sz w:val="22"/>
          <w:szCs w:val="22"/>
        </w:rPr>
        <w:t>g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dail</w:t>
      </w:r>
      <w:r w:rsidRPr="003872C4">
        <w:rPr>
          <w:rFonts w:asciiTheme="minorHAnsi" w:eastAsia="Arial" w:hAnsiTheme="minorHAnsi" w:cstheme="minorHAnsi"/>
          <w:sz w:val="22"/>
          <w:szCs w:val="22"/>
        </w:rPr>
        <w:t>y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activitie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z w:val="22"/>
          <w:szCs w:val="22"/>
        </w:rPr>
        <w:t>f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divers</w:t>
      </w:r>
      <w:r w:rsidRPr="003872C4">
        <w:rPr>
          <w:rFonts w:asciiTheme="minorHAnsi" w:eastAsia="Arial" w:hAnsiTheme="minorHAnsi" w:cstheme="minorHAnsi"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grou</w:t>
      </w:r>
      <w:r w:rsidRPr="003872C4">
        <w:rPr>
          <w:rFonts w:asciiTheme="minorHAnsi" w:eastAsia="Arial" w:hAnsiTheme="minorHAnsi" w:cstheme="minorHAnsi"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z w:val="22"/>
          <w:szCs w:val="22"/>
        </w:rPr>
        <w:t>f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5"/>
          <w:sz w:val="22"/>
          <w:szCs w:val="22"/>
        </w:rPr>
        <w:t>10</w:t>
      </w:r>
      <w:r w:rsidRPr="003872C4">
        <w:rPr>
          <w:rFonts w:asciiTheme="minorHAnsi" w:eastAsia="Arial" w:hAnsiTheme="minorHAnsi" w:cstheme="minorHAnsi"/>
          <w:spacing w:val="10"/>
          <w:sz w:val="22"/>
          <w:szCs w:val="22"/>
        </w:rPr>
        <w:t>-</w:t>
      </w:r>
      <w:r w:rsidRPr="003872C4">
        <w:rPr>
          <w:rFonts w:asciiTheme="minorHAnsi" w:eastAsia="Arial" w:hAnsiTheme="minorHAnsi" w:cstheme="minorHAnsi"/>
          <w:sz w:val="22"/>
          <w:szCs w:val="22"/>
        </w:rPr>
        <w:t>year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old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 xml:space="preserve">boys;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supervise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persona</w:t>
      </w:r>
      <w:r w:rsidRPr="003872C4">
        <w:rPr>
          <w:rFonts w:asciiTheme="minorHAnsi" w:eastAsia="Arial" w:hAnsiTheme="minorHAnsi" w:cstheme="minorHAnsi"/>
          <w:sz w:val="22"/>
          <w:szCs w:val="22"/>
        </w:rPr>
        <w:t>l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interactio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3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skill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developmen</w:t>
      </w:r>
      <w:r w:rsidRPr="003872C4">
        <w:rPr>
          <w:rFonts w:asciiTheme="minorHAnsi" w:eastAsia="Arial" w:hAnsiTheme="minorHAnsi" w:cstheme="minorHAnsi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bot</w:t>
      </w:r>
      <w:r w:rsidRPr="003872C4">
        <w:rPr>
          <w:rFonts w:asciiTheme="minorHAnsi" w:eastAsia="Arial" w:hAnsiTheme="minorHAnsi" w:cstheme="minorHAnsi"/>
          <w:sz w:val="22"/>
          <w:szCs w:val="22"/>
        </w:rPr>
        <w:t>h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off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campus</w:t>
      </w:r>
      <w:r w:rsidRPr="003872C4">
        <w:rPr>
          <w:rFonts w:asciiTheme="minorHAnsi" w:eastAsia="Arial" w:hAnsiTheme="minorHAnsi" w:cstheme="minorHAnsi"/>
          <w:sz w:val="22"/>
          <w:szCs w:val="22"/>
        </w:rPr>
        <w:t>;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assiste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grou</w:t>
      </w:r>
      <w:r w:rsidRPr="003872C4">
        <w:rPr>
          <w:rFonts w:asciiTheme="minorHAnsi" w:eastAsia="Arial" w:hAnsiTheme="minorHAnsi" w:cstheme="minorHAnsi"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leader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wit</w:t>
      </w:r>
      <w:r w:rsidRPr="003872C4">
        <w:rPr>
          <w:rFonts w:asciiTheme="minorHAnsi" w:eastAsia="Arial" w:hAnsiTheme="minorHAnsi" w:cstheme="minorHAnsi"/>
          <w:sz w:val="22"/>
          <w:szCs w:val="22"/>
        </w:rPr>
        <w:t>h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schedulin</w:t>
      </w:r>
      <w:r w:rsidRPr="003872C4">
        <w:rPr>
          <w:rFonts w:asciiTheme="minorHAnsi" w:eastAsia="Arial" w:hAnsiTheme="minorHAnsi" w:cstheme="minorHAnsi"/>
          <w:spacing w:val="14"/>
          <w:sz w:val="22"/>
          <w:szCs w:val="22"/>
        </w:rPr>
        <w:t>g</w:t>
      </w:r>
      <w:r w:rsidRPr="003872C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B6FAB59" w14:textId="77777777" w:rsidR="00DD04BE" w:rsidRPr="003872C4" w:rsidRDefault="00DD04B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60D2BF5" w14:textId="77777777" w:rsidR="00DD04BE" w:rsidRPr="003872C4" w:rsidRDefault="003872C4">
      <w:pPr>
        <w:spacing w:line="247" w:lineRule="auto"/>
        <w:ind w:left="820" w:right="511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Proble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Solvin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Conflic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Resolutio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–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practice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listenin</w:t>
      </w:r>
      <w:r w:rsidRPr="003872C4">
        <w:rPr>
          <w:rFonts w:asciiTheme="minorHAnsi" w:eastAsia="Arial" w:hAnsiTheme="minorHAnsi" w:cstheme="minorHAnsi"/>
          <w:sz w:val="22"/>
          <w:szCs w:val="22"/>
        </w:rPr>
        <w:t>g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and </w:t>
      </w:r>
      <w:r w:rsidRPr="003872C4">
        <w:rPr>
          <w:rFonts w:asciiTheme="minorHAnsi" w:eastAsia="Arial" w:hAnsiTheme="minorHAnsi" w:cstheme="minorHAnsi"/>
          <w:sz w:val="22"/>
          <w:szCs w:val="22"/>
        </w:rPr>
        <w:t>counseling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skills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by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helping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campers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learn</w:t>
      </w:r>
      <w:r w:rsidRPr="003872C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live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together;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developed </w:t>
      </w:r>
      <w:r w:rsidRPr="003872C4">
        <w:rPr>
          <w:rFonts w:asciiTheme="minorHAnsi" w:eastAsia="Arial" w:hAnsiTheme="minorHAnsi" w:cstheme="minorHAnsi"/>
          <w:sz w:val="22"/>
          <w:szCs w:val="22"/>
        </w:rPr>
        <w:t>solutions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for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camper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conflict</w:t>
      </w:r>
      <w:r w:rsidRPr="003872C4">
        <w:rPr>
          <w:rFonts w:asciiTheme="minorHAnsi" w:eastAsia="Arial" w:hAnsiTheme="minorHAnsi" w:cstheme="minorHAnsi"/>
          <w:spacing w:val="15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z w:val="22"/>
          <w:szCs w:val="22"/>
        </w:rPr>
        <w:t>;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taught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campers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how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work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together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 resolve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problems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themselves.</w:t>
      </w:r>
    </w:p>
    <w:p w14:paraId="625C1970" w14:textId="77777777" w:rsidR="00DD04BE" w:rsidRPr="003872C4" w:rsidRDefault="00DD04BE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248C9D0" w14:textId="77777777" w:rsidR="00DD04BE" w:rsidRPr="003872C4" w:rsidRDefault="003872C4">
      <w:pPr>
        <w:spacing w:line="247" w:lineRule="auto"/>
        <w:ind w:left="820" w:right="324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pacing w:val="2"/>
          <w:sz w:val="22"/>
          <w:szCs w:val="22"/>
        </w:rPr>
        <w:t>Teamwor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3872C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–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cooperate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wit</w:t>
      </w:r>
      <w:r w:rsidRPr="003872C4">
        <w:rPr>
          <w:rFonts w:asciiTheme="minorHAnsi" w:eastAsia="Arial" w:hAnsiTheme="minorHAnsi" w:cstheme="minorHAnsi"/>
          <w:sz w:val="22"/>
          <w:szCs w:val="22"/>
        </w:rPr>
        <w:t>h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othe</w:t>
      </w:r>
      <w:r w:rsidRPr="003872C4">
        <w:rPr>
          <w:rFonts w:asciiTheme="minorHAnsi" w:eastAsia="Arial" w:hAnsiTheme="minorHAnsi" w:cstheme="minorHAnsi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counselor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872C4">
        <w:rPr>
          <w:rFonts w:asciiTheme="minorHAnsi" w:eastAsia="Arial" w:hAnsiTheme="minorHAnsi" w:cstheme="minorHAnsi"/>
          <w:sz w:val="22"/>
          <w:szCs w:val="22"/>
        </w:rPr>
        <w:t>y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divisio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within cam</w:t>
      </w:r>
      <w:r w:rsidRPr="003872C4">
        <w:rPr>
          <w:rFonts w:asciiTheme="minorHAnsi" w:eastAsia="Arial" w:hAnsiTheme="minorHAnsi" w:cstheme="minorHAnsi"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creat</w:t>
      </w:r>
      <w:r w:rsidRPr="003872C4">
        <w:rPr>
          <w:rFonts w:asciiTheme="minorHAnsi" w:eastAsia="Arial" w:hAnsiTheme="minorHAnsi" w:cstheme="minorHAnsi"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implemen</w:t>
      </w:r>
      <w:r w:rsidRPr="003872C4">
        <w:rPr>
          <w:rFonts w:asciiTheme="minorHAnsi" w:eastAsia="Arial" w:hAnsiTheme="minorHAnsi" w:cstheme="minorHAnsi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grou</w:t>
      </w:r>
      <w:r w:rsidRPr="003872C4">
        <w:rPr>
          <w:rFonts w:asciiTheme="minorHAnsi" w:eastAsia="Arial" w:hAnsiTheme="minorHAnsi" w:cstheme="minorHAnsi"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activitie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specia</w:t>
      </w:r>
      <w:r w:rsidRPr="003872C4">
        <w:rPr>
          <w:rFonts w:asciiTheme="minorHAnsi" w:eastAsia="Arial" w:hAnsiTheme="minorHAnsi" w:cstheme="minorHAnsi"/>
          <w:sz w:val="22"/>
          <w:szCs w:val="22"/>
        </w:rPr>
        <w:t>l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programs; </w:t>
      </w:r>
      <w:r w:rsidRPr="003872C4">
        <w:rPr>
          <w:rFonts w:asciiTheme="minorHAnsi" w:eastAsia="Arial" w:hAnsiTheme="minorHAnsi" w:cstheme="minorHAnsi"/>
          <w:sz w:val="22"/>
          <w:szCs w:val="22"/>
        </w:rPr>
        <w:t>taught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teamwork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campers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skill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for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group</w:t>
      </w:r>
      <w:r w:rsidRPr="003872C4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achievement.</w:t>
      </w:r>
    </w:p>
    <w:p w14:paraId="3D72E829" w14:textId="77777777" w:rsidR="00DD04BE" w:rsidRPr="003872C4" w:rsidRDefault="00DD04B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C413E31" w14:textId="77777777" w:rsidR="00DD04BE" w:rsidRPr="003872C4" w:rsidRDefault="003872C4">
      <w:pPr>
        <w:spacing w:line="247" w:lineRule="auto"/>
        <w:ind w:left="820" w:right="87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Progra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b/>
          <w:spacing w:val="1"/>
          <w:sz w:val="22"/>
          <w:szCs w:val="22"/>
        </w:rPr>
        <w:t>Developmen</w:t>
      </w:r>
      <w:r w:rsidRPr="003872C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–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created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program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help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campers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manage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 xml:space="preserve">bunk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chore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equitabl</w:t>
      </w:r>
      <w:r w:rsidRPr="003872C4">
        <w:rPr>
          <w:rFonts w:asciiTheme="minorHAnsi" w:eastAsia="Arial" w:hAnsiTheme="minorHAnsi" w:cstheme="minorHAnsi"/>
          <w:sz w:val="22"/>
          <w:szCs w:val="22"/>
        </w:rPr>
        <w:t>y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dail</w:t>
      </w:r>
      <w:r w:rsidRPr="003872C4">
        <w:rPr>
          <w:rFonts w:asciiTheme="minorHAnsi" w:eastAsia="Arial" w:hAnsiTheme="minorHAnsi" w:cstheme="minorHAnsi"/>
          <w:sz w:val="22"/>
          <w:szCs w:val="22"/>
        </w:rPr>
        <w:t>y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basis</w:t>
      </w:r>
      <w:r w:rsidRPr="003872C4">
        <w:rPr>
          <w:rFonts w:asciiTheme="minorHAnsi" w:eastAsia="Arial" w:hAnsiTheme="minorHAnsi" w:cstheme="minorHAnsi"/>
          <w:sz w:val="22"/>
          <w:szCs w:val="22"/>
        </w:rPr>
        <w:t>;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assiste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grou</w:t>
      </w:r>
      <w:r w:rsidRPr="003872C4">
        <w:rPr>
          <w:rFonts w:asciiTheme="minorHAnsi" w:eastAsia="Arial" w:hAnsiTheme="minorHAnsi" w:cstheme="minorHAnsi"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leader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wit</w:t>
      </w:r>
      <w:r w:rsidRPr="003872C4">
        <w:rPr>
          <w:rFonts w:asciiTheme="minorHAnsi" w:eastAsia="Arial" w:hAnsiTheme="minorHAnsi" w:cstheme="minorHAnsi"/>
          <w:sz w:val="22"/>
          <w:szCs w:val="22"/>
        </w:rPr>
        <w:t>h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special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programs</w:t>
      </w:r>
      <w:r w:rsidRPr="003872C4">
        <w:rPr>
          <w:rFonts w:asciiTheme="minorHAnsi" w:eastAsia="Arial" w:hAnsiTheme="minorHAnsi" w:cstheme="minorHAnsi"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educationa</w:t>
      </w:r>
      <w:r w:rsidRPr="003872C4">
        <w:rPr>
          <w:rFonts w:asciiTheme="minorHAnsi" w:eastAsia="Arial" w:hAnsiTheme="minorHAnsi" w:cstheme="minorHAnsi"/>
          <w:sz w:val="22"/>
          <w:szCs w:val="22"/>
        </w:rPr>
        <w:t>l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activities</w:t>
      </w:r>
      <w:r w:rsidRPr="003872C4">
        <w:rPr>
          <w:rFonts w:asciiTheme="minorHAnsi" w:eastAsia="Arial" w:hAnsiTheme="minorHAnsi" w:cstheme="minorHAnsi"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3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3"/>
          <w:sz w:val="22"/>
          <w:szCs w:val="22"/>
        </w:rPr>
        <w:t>even</w:t>
      </w:r>
      <w:r w:rsidRPr="003872C4">
        <w:rPr>
          <w:rFonts w:asciiTheme="minorHAnsi" w:eastAsia="Arial" w:hAnsiTheme="minorHAnsi" w:cstheme="minorHAnsi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3"/>
          <w:sz w:val="22"/>
          <w:szCs w:val="22"/>
        </w:rPr>
        <w:t>planning.</w:t>
      </w:r>
    </w:p>
    <w:p w14:paraId="6DFBD1B6" w14:textId="77777777" w:rsidR="00DD04BE" w:rsidRPr="003872C4" w:rsidRDefault="00DD04BE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0A93351" w14:textId="77777777" w:rsidR="00DD04BE" w:rsidRPr="003872C4" w:rsidRDefault="003872C4">
      <w:pPr>
        <w:spacing w:line="243" w:lineRule="auto"/>
        <w:ind w:left="820" w:right="59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z w:val="22"/>
          <w:szCs w:val="22"/>
        </w:rPr>
        <w:t>Communication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–</w:t>
      </w:r>
      <w:r w:rsidRPr="003872C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spoke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with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and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wrote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letters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5"/>
          <w:sz w:val="22"/>
          <w:szCs w:val="22"/>
        </w:rPr>
        <w:t>p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arent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infor</w:t>
      </w:r>
      <w:r w:rsidRPr="003872C4">
        <w:rPr>
          <w:rFonts w:asciiTheme="minorHAnsi" w:eastAsia="Arial" w:hAnsiTheme="minorHAnsi" w:cstheme="minorHAnsi"/>
          <w:sz w:val="22"/>
          <w:szCs w:val="22"/>
        </w:rPr>
        <w:t>m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them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z w:val="22"/>
          <w:szCs w:val="22"/>
        </w:rPr>
        <w:t>f</w:t>
      </w:r>
      <w:r w:rsidRPr="003872C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thei</w:t>
      </w:r>
      <w:r w:rsidRPr="003872C4">
        <w:rPr>
          <w:rFonts w:asciiTheme="minorHAnsi" w:eastAsia="Arial" w:hAnsiTheme="minorHAnsi" w:cstheme="minorHAnsi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>children</w:t>
      </w:r>
      <w:r w:rsidRPr="003872C4">
        <w:rPr>
          <w:rFonts w:asciiTheme="minorHAnsi" w:eastAsia="Arial" w:hAnsiTheme="minorHAnsi" w:cstheme="minorHAnsi"/>
          <w:spacing w:val="14"/>
          <w:sz w:val="22"/>
          <w:szCs w:val="22"/>
        </w:rPr>
        <w:t>’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progres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camp</w:t>
      </w:r>
      <w:r w:rsidRPr="003872C4">
        <w:rPr>
          <w:rFonts w:asciiTheme="minorHAnsi" w:eastAsia="Arial" w:hAnsiTheme="minorHAnsi" w:cstheme="minorHAnsi"/>
          <w:sz w:val="22"/>
          <w:szCs w:val="22"/>
        </w:rPr>
        <w:t>,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includin</w:t>
      </w:r>
      <w:r w:rsidRPr="003872C4">
        <w:rPr>
          <w:rFonts w:asciiTheme="minorHAnsi" w:eastAsia="Arial" w:hAnsiTheme="minorHAnsi" w:cstheme="minorHAnsi"/>
          <w:sz w:val="22"/>
          <w:szCs w:val="22"/>
        </w:rPr>
        <w:t>g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positiv</w:t>
      </w:r>
      <w:r w:rsidRPr="003872C4">
        <w:rPr>
          <w:rFonts w:asciiTheme="minorHAnsi" w:eastAsia="Arial" w:hAnsiTheme="minorHAnsi" w:cstheme="minorHAnsi"/>
          <w:sz w:val="22"/>
          <w:szCs w:val="22"/>
        </w:rPr>
        <w:t>e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negat</w:t>
      </w:r>
      <w:r w:rsidRPr="003872C4">
        <w:rPr>
          <w:rFonts w:asciiTheme="minorHAnsi" w:eastAsia="Arial" w:hAnsiTheme="minorHAnsi" w:cstheme="minorHAnsi"/>
          <w:spacing w:val="16"/>
          <w:sz w:val="22"/>
          <w:szCs w:val="22"/>
        </w:rPr>
        <w:t>i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ve </w:t>
      </w:r>
      <w:r w:rsidRPr="003872C4">
        <w:rPr>
          <w:rFonts w:asciiTheme="minorHAnsi" w:eastAsia="Arial" w:hAnsiTheme="minorHAnsi" w:cstheme="minorHAnsi"/>
          <w:sz w:val="22"/>
          <w:szCs w:val="22"/>
        </w:rPr>
        <w:t>experiences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and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interactions;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wrote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reports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for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supervisors;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interacted</w:t>
      </w:r>
      <w:r w:rsidRPr="003872C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with peers,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supervisors,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administration,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and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campers.</w:t>
      </w:r>
    </w:p>
    <w:p w14:paraId="2622A28A" w14:textId="77777777" w:rsidR="00DD04BE" w:rsidRPr="003872C4" w:rsidRDefault="00DD04BE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9C24234" w14:textId="77777777" w:rsidR="00DD04BE" w:rsidRPr="003872C4" w:rsidRDefault="003872C4">
      <w:pPr>
        <w:spacing w:line="247" w:lineRule="auto"/>
        <w:ind w:left="820" w:right="147"/>
        <w:rPr>
          <w:rFonts w:asciiTheme="minorHAnsi" w:eastAsia="Arial" w:hAnsiTheme="minorHAnsi" w:cstheme="minorHAnsi"/>
          <w:sz w:val="22"/>
          <w:szCs w:val="22"/>
        </w:rPr>
      </w:pPr>
      <w:r w:rsidRPr="003872C4">
        <w:rPr>
          <w:rFonts w:asciiTheme="minorHAnsi" w:eastAsia="Arial" w:hAnsiTheme="minorHAnsi" w:cstheme="minorHAnsi"/>
          <w:b/>
          <w:sz w:val="22"/>
          <w:szCs w:val="22"/>
        </w:rPr>
        <w:t>Evaluation</w:t>
      </w:r>
      <w:r w:rsidRPr="003872C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–</w:t>
      </w:r>
      <w:r w:rsidRPr="003872C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regularly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observed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and</w:t>
      </w:r>
      <w:r w:rsidRPr="003872C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5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z w:val="22"/>
          <w:szCs w:val="22"/>
        </w:rPr>
        <w:t>ocumented</w:t>
      </w:r>
      <w:r w:rsidRPr="003872C4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campers</w:t>
      </w:r>
      <w:r w:rsidRPr="003872C4">
        <w:rPr>
          <w:rFonts w:asciiTheme="minorHAnsi" w:eastAsia="Arial" w:hAnsiTheme="minorHAnsi" w:cstheme="minorHAnsi"/>
          <w:sz w:val="22"/>
          <w:szCs w:val="22"/>
        </w:rPr>
        <w:t>’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behavio</w:t>
      </w:r>
      <w:r w:rsidRPr="003872C4">
        <w:rPr>
          <w:rFonts w:asciiTheme="minorHAnsi" w:eastAsia="Arial" w:hAnsiTheme="minorHAnsi" w:cstheme="minorHAnsi"/>
          <w:sz w:val="22"/>
          <w:szCs w:val="22"/>
        </w:rPr>
        <w:t>r</w:t>
      </w:r>
      <w:r w:rsidRPr="003872C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and skill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developmen</w:t>
      </w:r>
      <w:r w:rsidRPr="003872C4">
        <w:rPr>
          <w:rFonts w:asciiTheme="minorHAnsi" w:eastAsia="Arial" w:hAnsiTheme="minorHAnsi" w:cstheme="minorHAnsi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provide</w:t>
      </w:r>
      <w:r w:rsidRPr="003872C4">
        <w:rPr>
          <w:rFonts w:asciiTheme="minorHAnsi" w:eastAsia="Arial" w:hAnsiTheme="minorHAnsi" w:cstheme="minorHAnsi"/>
          <w:sz w:val="22"/>
          <w:szCs w:val="22"/>
        </w:rPr>
        <w:t>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feedbac</w:t>
      </w:r>
      <w:r w:rsidRPr="003872C4">
        <w:rPr>
          <w:rFonts w:asciiTheme="minorHAnsi" w:eastAsia="Arial" w:hAnsiTheme="minorHAnsi" w:cstheme="minorHAnsi"/>
          <w:sz w:val="22"/>
          <w:szCs w:val="22"/>
        </w:rPr>
        <w:t>k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872C4">
        <w:rPr>
          <w:rFonts w:asciiTheme="minorHAnsi" w:eastAsia="Arial" w:hAnsiTheme="minorHAnsi" w:cstheme="minorHAnsi"/>
          <w:sz w:val="22"/>
          <w:szCs w:val="22"/>
        </w:rPr>
        <w:t>o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childre</w:t>
      </w:r>
      <w:r w:rsidRPr="003872C4">
        <w:rPr>
          <w:rFonts w:asciiTheme="minorHAnsi" w:eastAsia="Arial" w:hAnsiTheme="minorHAnsi" w:cstheme="minorHAnsi"/>
          <w:sz w:val="22"/>
          <w:szCs w:val="22"/>
        </w:rPr>
        <w:t>n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872C4">
        <w:rPr>
          <w:rFonts w:asciiTheme="minorHAnsi" w:eastAsia="Arial" w:hAnsiTheme="minorHAnsi" w:cstheme="minorHAnsi"/>
          <w:sz w:val="22"/>
          <w:szCs w:val="22"/>
        </w:rPr>
        <w:t>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necessary; </w:t>
      </w:r>
      <w:r w:rsidRPr="003872C4">
        <w:rPr>
          <w:rFonts w:asciiTheme="minorHAnsi" w:eastAsia="Arial" w:hAnsiTheme="minorHAnsi" w:cstheme="minorHAnsi"/>
          <w:sz w:val="22"/>
          <w:szCs w:val="22"/>
        </w:rPr>
        <w:t>reported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evaluations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to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supervisors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and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parents</w:t>
      </w:r>
      <w:r w:rsidRPr="003872C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872C4">
        <w:rPr>
          <w:rFonts w:asciiTheme="minorHAnsi" w:eastAsia="Arial" w:hAnsiTheme="minorHAnsi" w:cstheme="minorHAnsi"/>
          <w:sz w:val="22"/>
          <w:szCs w:val="22"/>
        </w:rPr>
        <w:t>accordingly.</w:t>
      </w:r>
    </w:p>
    <w:p w14:paraId="4C7295F6" w14:textId="77777777" w:rsidR="00DD04BE" w:rsidRPr="003872C4" w:rsidRDefault="00DD04B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EFECBC" w14:textId="77777777" w:rsidR="00DD04BE" w:rsidRPr="003872C4" w:rsidRDefault="00DD04BE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959D77E" w14:textId="75EC7A3D" w:rsidR="00DD04BE" w:rsidRPr="003872C4" w:rsidRDefault="00DD04BE">
      <w:pPr>
        <w:ind w:left="1537" w:right="1517"/>
        <w:jc w:val="center"/>
        <w:rPr>
          <w:rFonts w:asciiTheme="minorHAnsi" w:eastAsia="Arial" w:hAnsiTheme="minorHAnsi" w:cstheme="minorHAnsi"/>
          <w:sz w:val="22"/>
          <w:szCs w:val="22"/>
        </w:rPr>
      </w:pPr>
    </w:p>
    <w:sectPr w:rsidR="00DD04BE" w:rsidRPr="003872C4">
      <w:type w:val="continuous"/>
      <w:pgSz w:w="12240" w:h="15840"/>
      <w:pgMar w:top="62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90E8B"/>
    <w:multiLevelType w:val="multilevel"/>
    <w:tmpl w:val="286616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4BE"/>
    <w:rsid w:val="003872C4"/>
    <w:rsid w:val="00DD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7A83A"/>
  <w15:docId w15:val="{956B75EE-FFA0-4281-B294-7B4BDEF4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2021-04-15T12:54:00Z</dcterms:created>
  <dcterms:modified xsi:type="dcterms:W3CDTF">2021-04-15T12:58:00Z</dcterms:modified>
</cp:coreProperties>
</file>